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Default Extension="jpg" ContentType="image/jpg"/>
</Types>
</file>

<file path=_rels/.rels><?xml version="1.0" encoding="UTF-8" standalone="yes"?>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sz w:val="10"/>
          <w:szCs w:val="10"/>
        </w:rPr>
        <w:jc w:val="left"/>
        <w:spacing w:before="8" w:lineRule="exact" w:line="100"/>
      </w:pPr>
      <w:r>
        <w:rPr>
          <w:sz w:val="10"/>
          <w:szCs w:val="1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20"/>
      </w:pPr>
      <w:r>
        <w:pict>
          <v:shape type="#_x0000_t75" style="width:554.52pt;height:111.96pt">
            <v:imagedata o:title="" r:id="rId4"/>
          </v:shape>
        </w:pict>
      </w:r>
      <w:r>
        <w:rPr>
          <w:rFonts w:cs="Times New Roman" w:hAnsi="Times New Roman" w:eastAsia="Times New Roman" w:ascii="Times New Roman"/>
          <w:sz w:val="20"/>
          <w:szCs w:val="20"/>
        </w:rPr>
      </w:r>
    </w:p>
    <w:p>
      <w:pPr>
        <w:rPr>
          <w:sz w:val="28"/>
          <w:szCs w:val="28"/>
        </w:rPr>
        <w:jc w:val="left"/>
        <w:spacing w:before="5" w:lineRule="exact" w:line="280"/>
      </w:pPr>
      <w:r>
        <w:rPr>
          <w:sz w:val="28"/>
          <w:szCs w:val="28"/>
        </w:rPr>
      </w:r>
    </w:p>
    <w:tbl>
      <w:tblPr>
        <w:tblW w:w="0" w:type="auto"/>
        <w:tblLook w:val="01E0"/>
        <w:jc w:val="left"/>
        <w:tblInd w:w="11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448" w:hRule="exact"/>
        </w:trPr>
        <w:tc>
          <w:tcPr>
            <w:tcW w:w="1069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center"/>
              <w:spacing w:lineRule="exact" w:line="200"/>
              <w:ind w:left="4438" w:right="3719"/>
            </w:pPr>
            <w:r>
              <w:rPr>
                <w:rFonts w:cs="Arial" w:hAnsi="Arial" w:eastAsia="Arial" w:ascii="Arial"/>
                <w:b/>
                <w:spacing w:val="-3"/>
                <w:w w:val="100"/>
                <w:sz w:val="18"/>
                <w:szCs w:val="18"/>
              </w:rPr>
              <w:t>A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18"/>
                <w:szCs w:val="18"/>
              </w:rPr>
              <w:t>.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DA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18"/>
                <w:szCs w:val="18"/>
              </w:rPr>
              <w:t>O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DEL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b/>
                <w:spacing w:val="-3"/>
                <w:w w:val="100"/>
                <w:sz w:val="18"/>
                <w:szCs w:val="18"/>
              </w:rPr>
              <w:t>A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18"/>
                <w:szCs w:val="18"/>
              </w:rPr>
              <w:t>D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18"/>
                <w:szCs w:val="18"/>
              </w:rPr>
              <w:t>Q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U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18"/>
                <w:szCs w:val="18"/>
              </w:rPr>
              <w:t>I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REN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</w:tr>
      <w:tr>
        <w:trPr>
          <w:trHeight w:val="809" w:hRule="exact"/>
        </w:trPr>
        <w:tc>
          <w:tcPr>
            <w:tcW w:w="3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>
            <w:pPr>
              <w:rPr>
                <w:sz w:val="28"/>
                <w:szCs w:val="28"/>
              </w:rPr>
              <w:jc w:val="left"/>
              <w:spacing w:before="14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ind w:left="437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1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.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F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h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d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c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ó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n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8"/>
                <w:szCs w:val="28"/>
              </w:rPr>
              <w:jc w:val="left"/>
              <w:spacing w:before="14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ind w:left="239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2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5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/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0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7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/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2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0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2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2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>
            <w:pPr>
              <w:rPr>
                <w:sz w:val="28"/>
                <w:szCs w:val="28"/>
              </w:rPr>
              <w:jc w:val="left"/>
              <w:spacing w:before="14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ind w:left="164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2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.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ú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m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ro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C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s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u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t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i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v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o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8"/>
                <w:szCs w:val="28"/>
              </w:rPr>
              <w:jc w:val="left"/>
              <w:spacing w:before="14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Arial" w:hAnsi="Arial" w:eastAsia="Arial" w:ascii="Arial"/>
                <w:sz w:val="18"/>
                <w:szCs w:val="18"/>
              </w:rPr>
              <w:jc w:val="center"/>
              <w:ind w:left="738" w:right="741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DS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8"/>
                <w:szCs w:val="28"/>
              </w:rPr>
              <w:jc w:val="left"/>
              <w:spacing w:before="14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Arial" w:hAnsi="Arial" w:eastAsia="Arial" w:ascii="Arial"/>
                <w:sz w:val="18"/>
                <w:szCs w:val="18"/>
              </w:rPr>
              <w:jc w:val="center"/>
              <w:ind w:left="524" w:right="524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4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1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6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2</w:t>
            </w: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8"/>
                <w:szCs w:val="28"/>
              </w:rPr>
              <w:jc w:val="left"/>
              <w:spacing w:before="14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ind w:left="142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5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9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0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3</w:t>
            </w:r>
          </w:p>
        </w:tc>
      </w:tr>
      <w:tr>
        <w:trPr>
          <w:trHeight w:val="580" w:hRule="exact"/>
        </w:trPr>
        <w:tc>
          <w:tcPr>
            <w:tcW w:w="3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>
            <w:pPr>
              <w:rPr>
                <w:sz w:val="18"/>
                <w:szCs w:val="18"/>
              </w:rPr>
              <w:jc w:val="left"/>
              <w:spacing w:before="1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ind w:left="103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3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.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m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b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/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z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ó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l</w:t>
            </w:r>
          </w:p>
        </w:tc>
        <w:tc>
          <w:tcPr>
            <w:tcW w:w="36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1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D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cs="Arial" w:hAnsi="Arial" w:eastAsia="Arial" w:ascii="Arial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DE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SAN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G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cs="Arial" w:hAnsi="Arial" w:eastAsia="Arial" w:ascii="Arial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DE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CA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I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>
            <w:pPr>
              <w:rPr>
                <w:sz w:val="18"/>
                <w:szCs w:val="18"/>
              </w:rPr>
              <w:jc w:val="left"/>
              <w:spacing w:before="1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ind w:left="102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4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.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RU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T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/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T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1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ind w:left="258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8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9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0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3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9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9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0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1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1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" w:hAnsi="Arial" w:eastAsia="Arial" w:ascii="Arial"/>
                <w:sz w:val="18"/>
                <w:szCs w:val="18"/>
              </w:rPr>
              <w:jc w:val="center"/>
              <w:ind w:left="257" w:right="259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3</w:t>
            </w:r>
          </w:p>
        </w:tc>
      </w:tr>
      <w:tr>
        <w:trPr>
          <w:trHeight w:val="670" w:hRule="exact"/>
        </w:trPr>
        <w:tc>
          <w:tcPr>
            <w:tcW w:w="3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>
            <w:pPr>
              <w:rPr>
                <w:sz w:val="22"/>
                <w:szCs w:val="22"/>
              </w:rPr>
              <w:jc w:val="left"/>
              <w:spacing w:before="5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ind w:left="103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5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.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g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i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o</w:t>
            </w:r>
          </w:p>
        </w:tc>
        <w:tc>
          <w:tcPr>
            <w:tcW w:w="36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6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200"/>
              <w:ind w:left="102" w:right="657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SECRE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AR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DE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DEP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3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Y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RECREAC</w:t>
            </w:r>
            <w:r>
              <w:rPr>
                <w:rFonts w:cs="Arial" w:hAnsi="Arial" w:eastAsia="Arial" w:ascii="Arial"/>
                <w:spacing w:val="3"/>
                <w:w w:val="100"/>
                <w:sz w:val="18"/>
                <w:szCs w:val="18"/>
              </w:rPr>
              <w:t>I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Ó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N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>
            <w:pPr>
              <w:rPr>
                <w:sz w:val="22"/>
                <w:szCs w:val="22"/>
              </w:rPr>
              <w:jc w:val="left"/>
              <w:spacing w:before="5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ind w:left="102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6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.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C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ro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G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r</w:t>
            </w:r>
          </w:p>
        </w:tc>
        <w:tc>
          <w:tcPr>
            <w:tcW w:w="22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2"/>
                <w:szCs w:val="22"/>
              </w:rPr>
              <w:jc w:val="left"/>
              <w:spacing w:before="5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Arial" w:hAnsi="Arial" w:eastAsia="Arial" w:ascii="Arial"/>
                <w:sz w:val="18"/>
                <w:szCs w:val="18"/>
              </w:rPr>
              <w:jc w:val="right"/>
              <w:ind w:right="101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4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1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6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2</w:t>
            </w:r>
          </w:p>
        </w:tc>
      </w:tr>
      <w:tr>
        <w:trPr>
          <w:trHeight w:val="580" w:hRule="exact"/>
        </w:trPr>
        <w:tc>
          <w:tcPr>
            <w:tcW w:w="3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>
            <w:pPr>
              <w:rPr>
                <w:sz w:val="17"/>
                <w:szCs w:val="17"/>
              </w:rPr>
              <w:jc w:val="left"/>
              <w:spacing w:before="9" w:lineRule="exact" w:line="160"/>
            </w:pPr>
            <w:r>
              <w:rPr>
                <w:sz w:val="17"/>
                <w:szCs w:val="17"/>
              </w:rPr>
            </w:r>
          </w:p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ind w:left="103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7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.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D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c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ó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-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g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i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o</w:t>
            </w:r>
          </w:p>
        </w:tc>
        <w:tc>
          <w:tcPr>
            <w:tcW w:w="36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before="78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C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l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9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rr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ra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3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7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0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1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U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d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d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D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p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i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v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a</w:t>
            </w:r>
          </w:p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200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P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m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a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a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>
            <w:pPr>
              <w:rPr>
                <w:sz w:val="17"/>
                <w:szCs w:val="17"/>
              </w:rPr>
              <w:jc w:val="left"/>
              <w:spacing w:before="9" w:lineRule="exact" w:line="160"/>
            </w:pPr>
            <w:r>
              <w:rPr>
                <w:sz w:val="17"/>
                <w:szCs w:val="17"/>
              </w:rPr>
            </w:r>
          </w:p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ind w:left="102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8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.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T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l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é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f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o</w:t>
            </w:r>
          </w:p>
        </w:tc>
        <w:tc>
          <w:tcPr>
            <w:tcW w:w="22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7"/>
                <w:szCs w:val="17"/>
              </w:rPr>
              <w:jc w:val="left"/>
              <w:spacing w:before="9" w:lineRule="exact" w:line="160"/>
            </w:pPr>
            <w:r>
              <w:rPr>
                <w:sz w:val="17"/>
                <w:szCs w:val="17"/>
              </w:rPr>
            </w:r>
          </w:p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ind w:left="625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5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1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4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-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1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1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-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9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0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x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1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5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6</w:t>
            </w:r>
          </w:p>
        </w:tc>
      </w:tr>
      <w:tr>
        <w:trPr>
          <w:trHeight w:val="424" w:hRule="exact"/>
        </w:trPr>
        <w:tc>
          <w:tcPr>
            <w:tcW w:w="1069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before="4" w:lineRule="exact" w:line="200"/>
              <w:ind w:left="4200" w:right="2896" w:hanging="1274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B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18"/>
                <w:szCs w:val="18"/>
              </w:rPr>
              <w:t>.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DA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18"/>
                <w:szCs w:val="18"/>
              </w:rPr>
              <w:t>O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DEL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PR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18"/>
                <w:szCs w:val="18"/>
              </w:rPr>
              <w:t>O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VEED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18"/>
                <w:szCs w:val="18"/>
              </w:rPr>
              <w:t>O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DE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B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18"/>
                <w:szCs w:val="18"/>
              </w:rPr>
              <w:t>I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ENES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Y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18"/>
                <w:szCs w:val="18"/>
              </w:rPr>
              <w:t>/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SERV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18"/>
                <w:szCs w:val="18"/>
              </w:rPr>
              <w:t>I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C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18"/>
                <w:szCs w:val="18"/>
              </w:rPr>
              <w:t>I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18"/>
                <w:szCs w:val="18"/>
              </w:rPr>
              <w:t>O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BENE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18"/>
                <w:szCs w:val="18"/>
              </w:rPr>
              <w:t>F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18"/>
                <w:szCs w:val="18"/>
              </w:rPr>
              <w:t>I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C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18"/>
                <w:szCs w:val="18"/>
              </w:rPr>
              <w:t>I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AR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18"/>
                <w:szCs w:val="18"/>
              </w:rPr>
              <w:t>I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DEL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PA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18"/>
                <w:szCs w:val="18"/>
              </w:rPr>
              <w:t>G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</w:tr>
      <w:tr>
        <w:trPr>
          <w:trHeight w:val="566" w:hRule="exact"/>
        </w:trPr>
        <w:tc>
          <w:tcPr>
            <w:tcW w:w="3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before="74" w:lineRule="exact" w:line="200"/>
              <w:ind w:left="103" w:right="118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9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.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p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l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l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d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y</w:t>
            </w:r>
            <w:r>
              <w:rPr>
                <w:rFonts w:cs="Arial" w:hAnsi="Arial" w:eastAsia="Arial" w:ascii="Arial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m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b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C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m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p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l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t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d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Pr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v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d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B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n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Arial" w:hAnsi="Arial" w:eastAsia="Arial" w:ascii="Arial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y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/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v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s</w:t>
            </w:r>
          </w:p>
        </w:tc>
        <w:tc>
          <w:tcPr>
            <w:tcW w:w="36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7"/>
                <w:szCs w:val="17"/>
              </w:rPr>
              <w:jc w:val="left"/>
              <w:spacing w:before="4" w:lineRule="exact" w:line="160"/>
            </w:pPr>
            <w:r>
              <w:rPr>
                <w:sz w:val="17"/>
                <w:szCs w:val="17"/>
              </w:rPr>
            </w:r>
          </w:p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VARE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G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UDE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cs="Arial" w:hAnsi="Arial" w:eastAsia="Arial" w:ascii="Arial"/>
                <w:spacing w:val="2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J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I</w:t>
            </w:r>
            <w:r>
              <w:rPr>
                <w:rFonts w:cs="Arial" w:hAnsi="Arial" w:eastAsia="Arial" w:ascii="Arial"/>
                <w:spacing w:val="-4"/>
                <w:w w:val="100"/>
                <w:sz w:val="18"/>
                <w:szCs w:val="18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X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AN</w:t>
            </w:r>
            <w:r>
              <w:rPr>
                <w:rFonts w:cs="Arial" w:hAnsi="Arial" w:eastAsia="Arial" w:ascii="Arial"/>
                <w:spacing w:val="2"/>
                <w:w w:val="100"/>
                <w:sz w:val="18"/>
                <w:szCs w:val="18"/>
              </w:rPr>
              <w:t>D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ER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>
            <w:pPr>
              <w:rPr>
                <w:sz w:val="17"/>
                <w:szCs w:val="17"/>
              </w:rPr>
              <w:jc w:val="left"/>
              <w:spacing w:before="4" w:lineRule="exact" w:line="160"/>
            </w:pPr>
            <w:r>
              <w:rPr>
                <w:sz w:val="17"/>
                <w:szCs w:val="17"/>
              </w:rPr>
            </w:r>
          </w:p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ind w:left="102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1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0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.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I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T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/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C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.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C.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7"/>
                <w:szCs w:val="17"/>
              </w:rPr>
              <w:jc w:val="left"/>
              <w:spacing w:before="4" w:lineRule="exact" w:line="160"/>
            </w:pPr>
            <w:r>
              <w:rPr>
                <w:sz w:val="17"/>
                <w:szCs w:val="17"/>
              </w:rPr>
            </w:r>
          </w:p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ind w:left="359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1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4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8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9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5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1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5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4</w:t>
            </w: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7"/>
                <w:szCs w:val="17"/>
              </w:rPr>
              <w:jc w:val="left"/>
              <w:spacing w:before="4" w:lineRule="exact" w:line="160"/>
            </w:pPr>
            <w:r>
              <w:rPr>
                <w:sz w:val="17"/>
                <w:szCs w:val="17"/>
              </w:rPr>
            </w:r>
          </w:p>
          <w:p>
            <w:pPr>
              <w:rPr>
                <w:rFonts w:cs="Arial" w:hAnsi="Arial" w:eastAsia="Arial" w:ascii="Arial"/>
                <w:sz w:val="18"/>
                <w:szCs w:val="18"/>
              </w:rPr>
              <w:jc w:val="center"/>
              <w:ind w:left="250" w:right="251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7</w:t>
            </w:r>
          </w:p>
        </w:tc>
      </w:tr>
      <w:tr>
        <w:trPr>
          <w:trHeight w:val="580" w:hRule="exact"/>
        </w:trPr>
        <w:tc>
          <w:tcPr>
            <w:tcW w:w="3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>
            <w:pPr>
              <w:rPr>
                <w:sz w:val="18"/>
                <w:szCs w:val="18"/>
              </w:rPr>
              <w:jc w:val="left"/>
              <w:spacing w:before="1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ind w:left="103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1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1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.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D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c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ó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n</w:t>
            </w:r>
          </w:p>
        </w:tc>
        <w:tc>
          <w:tcPr>
            <w:tcW w:w="36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1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C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rr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ra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2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5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#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2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5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-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5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1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>
            <w:pPr>
              <w:rPr>
                <w:sz w:val="18"/>
                <w:szCs w:val="18"/>
              </w:rPr>
              <w:jc w:val="left"/>
              <w:spacing w:before="1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ind w:left="102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1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2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.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C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u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d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d</w:t>
            </w:r>
          </w:p>
        </w:tc>
        <w:tc>
          <w:tcPr>
            <w:tcW w:w="22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8"/>
                <w:szCs w:val="18"/>
              </w:rPr>
              <w:jc w:val="left"/>
              <w:spacing w:before="1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ind w:left="104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CA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I</w:t>
            </w:r>
          </w:p>
        </w:tc>
      </w:tr>
      <w:tr>
        <w:trPr>
          <w:trHeight w:val="580" w:hRule="exact"/>
        </w:trPr>
        <w:tc>
          <w:tcPr>
            <w:tcW w:w="3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>
            <w:pPr>
              <w:rPr>
                <w:sz w:val="17"/>
                <w:szCs w:val="17"/>
              </w:rPr>
              <w:jc w:val="left"/>
              <w:spacing w:before="10" w:lineRule="exact" w:line="160"/>
            </w:pPr>
            <w:r>
              <w:rPr>
                <w:sz w:val="17"/>
                <w:szCs w:val="17"/>
              </w:rPr>
            </w:r>
          </w:p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ind w:left="103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1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3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.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C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rr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l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c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ó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i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o</w:t>
            </w:r>
          </w:p>
        </w:tc>
        <w:tc>
          <w:tcPr>
            <w:tcW w:w="36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7"/>
                <w:szCs w:val="17"/>
              </w:rPr>
              <w:jc w:val="left"/>
              <w:spacing w:before="10" w:lineRule="exact" w:line="160"/>
            </w:pPr>
            <w:r>
              <w:rPr>
                <w:sz w:val="17"/>
                <w:szCs w:val="17"/>
              </w:rPr>
            </w:r>
          </w:p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ind w:left="102"/>
            </w:pPr>
            <w:r>
              <w:rPr>
                <w:rFonts w:cs="Arial" w:hAnsi="Arial" w:eastAsia="Arial" w:ascii="Arial"/>
                <w:sz w:val="18"/>
                <w:szCs w:val="18"/>
              </w:rPr>
            </w:r>
            <w:hyperlink r:id="rId5">
              <w:r>
                <w:rPr>
                  <w:rFonts w:cs="Arial" w:hAnsi="Arial" w:eastAsia="Arial" w:ascii="Arial"/>
                  <w:spacing w:val="1"/>
                  <w:w w:val="100"/>
                  <w:sz w:val="18"/>
                  <w:szCs w:val="18"/>
                  <w:u w:val="single" w:color="000000"/>
                </w:rPr>
                <w:t>j</w:t>
              </w:r>
              <w:r>
                <w:rPr>
                  <w:rFonts w:cs="Arial" w:hAnsi="Arial" w:eastAsia="Arial" w:ascii="Arial"/>
                  <w:spacing w:val="1"/>
                  <w:w w:val="100"/>
                  <w:sz w:val="18"/>
                  <w:szCs w:val="18"/>
                  <w:u w:val="single" w:color="000000"/>
                </w:rPr>
              </w:r>
              <w:r>
                <w:rPr>
                  <w:rFonts w:cs="Arial" w:hAnsi="Arial" w:eastAsia="Arial" w:ascii="Arial"/>
                  <w:spacing w:val="1"/>
                  <w:w w:val="100"/>
                  <w:sz w:val="18"/>
                  <w:szCs w:val="18"/>
                  <w:u w:val="single" w:color="000000"/>
                </w:rPr>
                <w:t>a</w:t>
              </w:r>
              <w:r>
                <w:rPr>
                  <w:rFonts w:cs="Arial" w:hAnsi="Arial" w:eastAsia="Arial" w:ascii="Arial"/>
                  <w:spacing w:val="1"/>
                  <w:w w:val="100"/>
                  <w:sz w:val="18"/>
                  <w:szCs w:val="18"/>
                  <w:u w:val="single" w:color="000000"/>
                </w:rPr>
              </w:r>
              <w:r>
                <w:rPr>
                  <w:rFonts w:cs="Arial" w:hAnsi="Arial" w:eastAsia="Arial" w:ascii="Arial"/>
                  <w:spacing w:val="-1"/>
                  <w:w w:val="100"/>
                  <w:sz w:val="18"/>
                  <w:szCs w:val="18"/>
                  <w:u w:val="single" w:color="000000"/>
                </w:rPr>
                <w:t>v</w:t>
              </w:r>
              <w:r>
                <w:rPr>
                  <w:rFonts w:cs="Arial" w:hAnsi="Arial" w:eastAsia="Arial" w:ascii="Arial"/>
                  <w:spacing w:val="-1"/>
                  <w:w w:val="100"/>
                  <w:sz w:val="18"/>
                  <w:szCs w:val="18"/>
                  <w:u w:val="single" w:color="000000"/>
                </w:rPr>
              </w:r>
              <w:r>
                <w:rPr>
                  <w:rFonts w:cs="Arial" w:hAnsi="Arial" w:eastAsia="Arial" w:ascii="Arial"/>
                  <w:spacing w:val="1"/>
                  <w:w w:val="100"/>
                  <w:sz w:val="18"/>
                  <w:szCs w:val="18"/>
                  <w:u w:val="single" w:color="000000"/>
                </w:rPr>
                <w:t>a</w:t>
              </w:r>
              <w:r>
                <w:rPr>
                  <w:rFonts w:cs="Arial" w:hAnsi="Arial" w:eastAsia="Arial" w:ascii="Arial"/>
                  <w:spacing w:val="1"/>
                  <w:w w:val="100"/>
                  <w:sz w:val="18"/>
                  <w:szCs w:val="18"/>
                  <w:u w:val="single" w:color="000000"/>
                </w:rPr>
              </w:r>
              <w:r>
                <w:rPr>
                  <w:rFonts w:cs="Arial" w:hAnsi="Arial" w:eastAsia="Arial" w:ascii="Arial"/>
                  <w:spacing w:val="-1"/>
                  <w:w w:val="100"/>
                  <w:sz w:val="18"/>
                  <w:szCs w:val="18"/>
                  <w:u w:val="single" w:color="000000"/>
                </w:rPr>
                <w:t>v</w:t>
              </w:r>
              <w:r>
                <w:rPr>
                  <w:rFonts w:cs="Arial" w:hAnsi="Arial" w:eastAsia="Arial" w:ascii="Arial"/>
                  <w:spacing w:val="-1"/>
                  <w:w w:val="100"/>
                  <w:sz w:val="18"/>
                  <w:szCs w:val="18"/>
                  <w:u w:val="single" w:color="000000"/>
                </w:rPr>
              </w:r>
              <w:r>
                <w:rPr>
                  <w:rFonts w:cs="Arial" w:hAnsi="Arial" w:eastAsia="Arial" w:ascii="Arial"/>
                  <w:spacing w:val="1"/>
                  <w:w w:val="100"/>
                  <w:sz w:val="18"/>
                  <w:szCs w:val="18"/>
                  <w:u w:val="single" w:color="000000"/>
                </w:rPr>
                <w:t>a</w:t>
              </w:r>
              <w:r>
                <w:rPr>
                  <w:rFonts w:cs="Arial" w:hAnsi="Arial" w:eastAsia="Arial" w:ascii="Arial"/>
                  <w:spacing w:val="1"/>
                  <w:w w:val="100"/>
                  <w:sz w:val="18"/>
                  <w:szCs w:val="18"/>
                  <w:u w:val="single" w:color="000000"/>
                </w:rPr>
              </w:r>
              <w:r>
                <w:rPr>
                  <w:rFonts w:cs="Arial" w:hAnsi="Arial" w:eastAsia="Arial" w:ascii="Arial"/>
                  <w:spacing w:val="0"/>
                  <w:w w:val="100"/>
                  <w:sz w:val="18"/>
                  <w:szCs w:val="18"/>
                  <w:u w:val="single" w:color="000000"/>
                </w:rPr>
                <w:t>r</w:t>
              </w:r>
              <w:r>
                <w:rPr>
                  <w:rFonts w:cs="Arial" w:hAnsi="Arial" w:eastAsia="Arial" w:ascii="Arial"/>
                  <w:spacing w:val="0"/>
                  <w:w w:val="100"/>
                  <w:sz w:val="18"/>
                  <w:szCs w:val="18"/>
                  <w:u w:val="single" w:color="000000"/>
                </w:rPr>
              </w:r>
              <w:r>
                <w:rPr>
                  <w:rFonts w:cs="Arial" w:hAnsi="Arial" w:eastAsia="Arial" w:ascii="Arial"/>
                  <w:spacing w:val="1"/>
                  <w:w w:val="100"/>
                  <w:sz w:val="18"/>
                  <w:szCs w:val="18"/>
                  <w:u w:val="single" w:color="000000"/>
                </w:rPr>
                <w:t>e</w:t>
              </w:r>
              <w:r>
                <w:rPr>
                  <w:rFonts w:cs="Arial" w:hAnsi="Arial" w:eastAsia="Arial" w:ascii="Arial"/>
                  <w:spacing w:val="1"/>
                  <w:w w:val="100"/>
                  <w:sz w:val="18"/>
                  <w:szCs w:val="18"/>
                  <w:u w:val="single" w:color="000000"/>
                </w:rPr>
              </w:r>
              <w:r>
                <w:rPr>
                  <w:rFonts w:cs="Arial" w:hAnsi="Arial" w:eastAsia="Arial" w:ascii="Arial"/>
                  <w:spacing w:val="0"/>
                  <w:w w:val="100"/>
                  <w:sz w:val="18"/>
                  <w:szCs w:val="18"/>
                  <w:u w:val="single" w:color="000000"/>
                </w:rPr>
                <w:t>@</w:t>
              </w:r>
              <w:r>
                <w:rPr>
                  <w:rFonts w:cs="Arial" w:hAnsi="Arial" w:eastAsia="Arial" w:ascii="Arial"/>
                  <w:spacing w:val="0"/>
                  <w:w w:val="100"/>
                  <w:sz w:val="18"/>
                  <w:szCs w:val="18"/>
                  <w:u w:val="single" w:color="000000"/>
                </w:rPr>
              </w:r>
              <w:r>
                <w:rPr>
                  <w:rFonts w:cs="Arial" w:hAnsi="Arial" w:eastAsia="Arial" w:ascii="Arial"/>
                  <w:spacing w:val="1"/>
                  <w:w w:val="100"/>
                  <w:sz w:val="18"/>
                  <w:szCs w:val="18"/>
                  <w:u w:val="single" w:color="000000"/>
                </w:rPr>
                <w:t>g</w:t>
              </w:r>
              <w:r>
                <w:rPr>
                  <w:rFonts w:cs="Arial" w:hAnsi="Arial" w:eastAsia="Arial" w:ascii="Arial"/>
                  <w:spacing w:val="1"/>
                  <w:w w:val="100"/>
                  <w:sz w:val="18"/>
                  <w:szCs w:val="18"/>
                  <w:u w:val="single" w:color="000000"/>
                </w:rPr>
              </w:r>
              <w:r>
                <w:rPr>
                  <w:rFonts w:cs="Arial" w:hAnsi="Arial" w:eastAsia="Arial" w:ascii="Arial"/>
                  <w:spacing w:val="-1"/>
                  <w:w w:val="100"/>
                  <w:sz w:val="18"/>
                  <w:szCs w:val="18"/>
                  <w:u w:val="single" w:color="000000"/>
                </w:rPr>
                <w:t>m</w:t>
              </w:r>
              <w:r>
                <w:rPr>
                  <w:rFonts w:cs="Arial" w:hAnsi="Arial" w:eastAsia="Arial" w:ascii="Arial"/>
                  <w:spacing w:val="-1"/>
                  <w:w w:val="100"/>
                  <w:sz w:val="18"/>
                  <w:szCs w:val="18"/>
                  <w:u w:val="single" w:color="000000"/>
                </w:rPr>
              </w:r>
              <w:r>
                <w:rPr>
                  <w:rFonts w:cs="Arial" w:hAnsi="Arial" w:eastAsia="Arial" w:ascii="Arial"/>
                  <w:spacing w:val="1"/>
                  <w:w w:val="100"/>
                  <w:sz w:val="18"/>
                  <w:szCs w:val="18"/>
                  <w:u w:val="single" w:color="000000"/>
                </w:rPr>
                <w:t>a</w:t>
              </w:r>
              <w:r>
                <w:rPr>
                  <w:rFonts w:cs="Arial" w:hAnsi="Arial" w:eastAsia="Arial" w:ascii="Arial"/>
                  <w:spacing w:val="1"/>
                  <w:w w:val="100"/>
                  <w:sz w:val="18"/>
                  <w:szCs w:val="18"/>
                  <w:u w:val="single" w:color="000000"/>
                </w:rPr>
              </w:r>
              <w:r>
                <w:rPr>
                  <w:rFonts w:cs="Arial" w:hAnsi="Arial" w:eastAsia="Arial" w:ascii="Arial"/>
                  <w:spacing w:val="1"/>
                  <w:w w:val="100"/>
                  <w:sz w:val="18"/>
                  <w:szCs w:val="18"/>
                  <w:u w:val="single" w:color="000000"/>
                </w:rPr>
                <w:t>i</w:t>
              </w:r>
              <w:r>
                <w:rPr>
                  <w:rFonts w:cs="Arial" w:hAnsi="Arial" w:eastAsia="Arial" w:ascii="Arial"/>
                  <w:spacing w:val="1"/>
                  <w:w w:val="100"/>
                  <w:sz w:val="18"/>
                  <w:szCs w:val="18"/>
                  <w:u w:val="single" w:color="000000"/>
                </w:rPr>
              </w:r>
              <w:r>
                <w:rPr>
                  <w:rFonts w:cs="Arial" w:hAnsi="Arial" w:eastAsia="Arial" w:ascii="Arial"/>
                  <w:spacing w:val="-2"/>
                  <w:w w:val="100"/>
                  <w:sz w:val="18"/>
                  <w:szCs w:val="18"/>
                  <w:u w:val="single" w:color="000000"/>
                </w:rPr>
                <w:t>l</w:t>
              </w:r>
              <w:r>
                <w:rPr>
                  <w:rFonts w:cs="Arial" w:hAnsi="Arial" w:eastAsia="Arial" w:ascii="Arial"/>
                  <w:spacing w:val="-2"/>
                  <w:w w:val="100"/>
                  <w:sz w:val="18"/>
                  <w:szCs w:val="18"/>
                  <w:u w:val="single" w:color="000000"/>
                </w:rPr>
              </w:r>
              <w:r>
                <w:rPr>
                  <w:rFonts w:cs="Arial" w:hAnsi="Arial" w:eastAsia="Arial" w:ascii="Arial"/>
                  <w:spacing w:val="1"/>
                  <w:w w:val="100"/>
                  <w:sz w:val="18"/>
                  <w:szCs w:val="18"/>
                  <w:u w:val="single" w:color="000000"/>
                </w:rPr>
                <w:t>.</w:t>
              </w:r>
              <w:r>
                <w:rPr>
                  <w:rFonts w:cs="Arial" w:hAnsi="Arial" w:eastAsia="Arial" w:ascii="Arial"/>
                  <w:spacing w:val="1"/>
                  <w:w w:val="100"/>
                  <w:sz w:val="18"/>
                  <w:szCs w:val="18"/>
                  <w:u w:val="single" w:color="000000"/>
                </w:rPr>
              </w:r>
              <w:r>
                <w:rPr>
                  <w:rFonts w:cs="Arial" w:hAnsi="Arial" w:eastAsia="Arial" w:ascii="Arial"/>
                  <w:spacing w:val="1"/>
                  <w:w w:val="100"/>
                  <w:sz w:val="18"/>
                  <w:szCs w:val="18"/>
                  <w:u w:val="single" w:color="000000"/>
                </w:rPr>
                <w:t>c</w:t>
              </w:r>
              <w:r>
                <w:rPr>
                  <w:rFonts w:cs="Arial" w:hAnsi="Arial" w:eastAsia="Arial" w:ascii="Arial"/>
                  <w:spacing w:val="1"/>
                  <w:w w:val="100"/>
                  <w:sz w:val="18"/>
                  <w:szCs w:val="18"/>
                  <w:u w:val="single" w:color="000000"/>
                </w:rPr>
              </w:r>
              <w:r>
                <w:rPr>
                  <w:rFonts w:cs="Arial" w:hAnsi="Arial" w:eastAsia="Arial" w:ascii="Arial"/>
                  <w:spacing w:val="-2"/>
                  <w:w w:val="100"/>
                  <w:sz w:val="18"/>
                  <w:szCs w:val="18"/>
                  <w:u w:val="single" w:color="000000"/>
                </w:rPr>
                <w:t>o</w:t>
              </w:r>
              <w:r>
                <w:rPr>
                  <w:rFonts w:cs="Arial" w:hAnsi="Arial" w:eastAsia="Arial" w:ascii="Arial"/>
                  <w:spacing w:val="-2"/>
                  <w:w w:val="100"/>
                  <w:sz w:val="18"/>
                  <w:szCs w:val="18"/>
                  <w:u w:val="single" w:color="000000"/>
                </w:rPr>
              </w:r>
              <w:r>
                <w:rPr>
                  <w:rFonts w:cs="Arial" w:hAnsi="Arial" w:eastAsia="Arial" w:ascii="Arial"/>
                  <w:spacing w:val="0"/>
                  <w:w w:val="100"/>
                  <w:sz w:val="18"/>
                  <w:szCs w:val="18"/>
                  <w:u w:val="single" w:color="000000"/>
                </w:rPr>
                <w:t>m</w:t>
              </w:r>
            </w:hyperlink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>
            <w:pPr>
              <w:rPr>
                <w:sz w:val="17"/>
                <w:szCs w:val="17"/>
              </w:rPr>
              <w:jc w:val="left"/>
              <w:spacing w:before="10" w:lineRule="exact" w:line="160"/>
            </w:pPr>
            <w:r>
              <w:rPr>
                <w:sz w:val="17"/>
                <w:szCs w:val="17"/>
              </w:rPr>
            </w:r>
          </w:p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ind w:left="102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1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4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.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T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3"/>
                <w:w w:val="100"/>
                <w:sz w:val="18"/>
                <w:szCs w:val="18"/>
              </w:rPr>
              <w:t>l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é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f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o</w:t>
            </w:r>
          </w:p>
        </w:tc>
        <w:tc>
          <w:tcPr>
            <w:tcW w:w="22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7"/>
                <w:szCs w:val="17"/>
              </w:rPr>
              <w:jc w:val="left"/>
              <w:spacing w:before="10" w:lineRule="exact" w:line="160"/>
            </w:pPr>
            <w:r>
              <w:rPr>
                <w:sz w:val="17"/>
                <w:szCs w:val="17"/>
              </w:rPr>
            </w:r>
          </w:p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ind w:left="1105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3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0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0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7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7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2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6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3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8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7</w:t>
            </w:r>
          </w:p>
        </w:tc>
      </w:tr>
      <w:tr>
        <w:trPr>
          <w:trHeight w:val="368" w:hRule="exact"/>
        </w:trPr>
        <w:tc>
          <w:tcPr>
            <w:tcW w:w="1069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center"/>
              <w:spacing w:before="75"/>
              <w:ind w:left="3706" w:right="3707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C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18"/>
                <w:szCs w:val="18"/>
              </w:rPr>
              <w:t>.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18"/>
                <w:szCs w:val="18"/>
              </w:rPr>
              <w:t>I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18"/>
                <w:szCs w:val="18"/>
              </w:rPr>
              <w:t>F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18"/>
                <w:szCs w:val="18"/>
              </w:rPr>
              <w:t>O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18"/>
                <w:szCs w:val="18"/>
              </w:rPr>
              <w:t>M</w:t>
            </w:r>
            <w:r>
              <w:rPr>
                <w:rFonts w:cs="Arial" w:hAnsi="Arial" w:eastAsia="Arial" w:ascii="Arial"/>
                <w:b/>
                <w:spacing w:val="-3"/>
                <w:w w:val="100"/>
                <w:sz w:val="18"/>
                <w:szCs w:val="18"/>
              </w:rPr>
              <w:t>A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18"/>
                <w:szCs w:val="18"/>
              </w:rPr>
              <w:t>C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18"/>
                <w:szCs w:val="18"/>
              </w:rPr>
              <w:t>I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18"/>
                <w:szCs w:val="18"/>
              </w:rPr>
              <w:t>Ó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DE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18"/>
                <w:szCs w:val="18"/>
              </w:rPr>
              <w:t>L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18"/>
                <w:szCs w:val="18"/>
              </w:rPr>
              <w:t>O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PERAC</w:t>
            </w:r>
            <w:r>
              <w:rPr>
                <w:rFonts w:cs="Arial" w:hAnsi="Arial" w:eastAsia="Arial" w:ascii="Arial"/>
                <w:b/>
                <w:spacing w:val="3"/>
                <w:w w:val="100"/>
                <w:sz w:val="18"/>
                <w:szCs w:val="18"/>
              </w:rPr>
              <w:t>I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18"/>
                <w:szCs w:val="18"/>
              </w:rPr>
              <w:t>Ó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</w:tr>
      <w:tr>
        <w:trPr>
          <w:trHeight w:val="841" w:hRule="exact"/>
        </w:trPr>
        <w:tc>
          <w:tcPr>
            <w:tcW w:w="3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ind w:left="103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1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5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.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C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c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p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d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O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p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c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ó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n</w:t>
            </w:r>
          </w:p>
        </w:tc>
        <w:tc>
          <w:tcPr>
            <w:tcW w:w="763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ind w:left="102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PRES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AC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I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Arial" w:hAnsi="Arial" w:eastAsia="Arial" w:ascii="Arial"/>
                <w:spacing w:val="3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DE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SERV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C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I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DE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AP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YO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G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ES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I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Arial" w:hAnsi="Arial" w:eastAsia="Arial" w:ascii="Arial"/>
                <w:spacing w:val="3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CU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O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3</w:t>
            </w:r>
          </w:p>
        </w:tc>
      </w:tr>
      <w:tr>
        <w:trPr>
          <w:trHeight w:val="586" w:hRule="exact"/>
        </w:trPr>
        <w:tc>
          <w:tcPr>
            <w:tcW w:w="3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>
            <w:pPr>
              <w:rPr>
                <w:sz w:val="18"/>
                <w:szCs w:val="18"/>
              </w:rPr>
              <w:jc w:val="left"/>
              <w:spacing w:before="4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ind w:left="103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1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6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.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V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l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d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O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p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c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ó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n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7"/>
                <w:szCs w:val="17"/>
              </w:rPr>
              <w:jc w:val="left"/>
              <w:spacing w:before="2" w:lineRule="exact" w:line="160"/>
            </w:pPr>
            <w:r>
              <w:rPr>
                <w:sz w:val="17"/>
                <w:szCs w:val="17"/>
              </w:rPr>
            </w:r>
          </w:p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ind w:left="188"/>
            </w:pP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$2.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6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85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.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000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62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before="57"/>
              <w:ind w:left="2806" w:right="95" w:hanging="2666"/>
            </w:pP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MIL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3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3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-1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CH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3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-1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CINCO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MIL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M/C</w:t>
            </w:r>
            <w:r>
              <w:rPr>
                <w:rFonts w:cs="Arial" w:hAnsi="Arial" w:eastAsia="Arial" w:ascii="Arial"/>
                <w:spacing w:val="3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val="375" w:hRule="exact"/>
        </w:trPr>
        <w:tc>
          <w:tcPr>
            <w:tcW w:w="1069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center"/>
              <w:spacing w:before="77"/>
              <w:ind w:left="3857" w:right="3861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D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18"/>
                <w:szCs w:val="18"/>
              </w:rPr>
              <w:t>.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18"/>
                <w:szCs w:val="18"/>
              </w:rPr>
              <w:t>I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18"/>
                <w:szCs w:val="18"/>
              </w:rPr>
              <w:t>F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18"/>
                <w:szCs w:val="18"/>
              </w:rPr>
              <w:t>O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18"/>
                <w:szCs w:val="18"/>
              </w:rPr>
              <w:t>M</w:t>
            </w:r>
            <w:r>
              <w:rPr>
                <w:rFonts w:cs="Arial" w:hAnsi="Arial" w:eastAsia="Arial" w:ascii="Arial"/>
                <w:b/>
                <w:spacing w:val="-3"/>
                <w:w w:val="100"/>
                <w:sz w:val="18"/>
                <w:szCs w:val="18"/>
              </w:rPr>
              <w:t>A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18"/>
                <w:szCs w:val="18"/>
              </w:rPr>
              <w:t>C</w:t>
            </w:r>
            <w:r>
              <w:rPr>
                <w:rFonts w:cs="Arial" w:hAnsi="Arial" w:eastAsia="Arial" w:ascii="Arial"/>
                <w:b/>
                <w:spacing w:val="-2"/>
                <w:w w:val="100"/>
                <w:sz w:val="18"/>
                <w:szCs w:val="18"/>
              </w:rPr>
              <w:t>I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18"/>
                <w:szCs w:val="18"/>
              </w:rPr>
              <w:t>Ó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C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18"/>
                <w:szCs w:val="18"/>
              </w:rPr>
              <w:t>O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RAC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UAL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</w:tr>
      <w:tr>
        <w:trPr>
          <w:trHeight w:val="388" w:hRule="exact"/>
        </w:trPr>
        <w:tc>
          <w:tcPr>
            <w:tcW w:w="305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>
            <w:pPr>
              <w:rPr>
                <w:sz w:val="19"/>
                <w:szCs w:val="19"/>
              </w:rPr>
              <w:jc w:val="left"/>
              <w:spacing w:before="2" w:lineRule="exact" w:line="180"/>
            </w:pPr>
            <w:r>
              <w:rPr>
                <w:sz w:val="19"/>
                <w:szCs w:val="19"/>
              </w:rPr>
            </w:r>
          </w:p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ind w:left="103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1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7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.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ú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m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C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a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o</w:t>
            </w:r>
          </w:p>
        </w:tc>
        <w:tc>
          <w:tcPr>
            <w:tcW w:w="361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sz w:val="19"/>
                <w:szCs w:val="19"/>
              </w:rPr>
              <w:jc w:val="left"/>
              <w:spacing w:before="2" w:lineRule="exact" w:line="180"/>
            </w:pPr>
            <w:r>
              <w:rPr>
                <w:sz w:val="19"/>
                <w:szCs w:val="19"/>
              </w:rPr>
            </w:r>
          </w:p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ind w:left="102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4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1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6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2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.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0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1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0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.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2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6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.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1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.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1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2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7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5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-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2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0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2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5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before="84"/>
              <w:ind w:left="558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1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8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.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CDP</w:t>
            </w:r>
          </w:p>
        </w:tc>
        <w:tc>
          <w:tcPr>
            <w:tcW w:w="22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before="84"/>
              <w:ind w:left="603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3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5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0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0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2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3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6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3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7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3</w:t>
            </w:r>
          </w:p>
        </w:tc>
      </w:tr>
      <w:tr>
        <w:trPr>
          <w:trHeight w:val="217" w:hRule="exact"/>
        </w:trPr>
        <w:tc>
          <w:tcPr>
            <w:tcW w:w="3054" w:type="dxa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/>
        </w:tc>
        <w:tc>
          <w:tcPr>
            <w:tcW w:w="3612" w:type="dxa"/>
            <w:gridSpan w:val="2"/>
            <w:vMerge w:val="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/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200"/>
              <w:ind w:left="558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1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9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.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RPC</w:t>
            </w:r>
          </w:p>
        </w:tc>
        <w:tc>
          <w:tcPr>
            <w:tcW w:w="22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200"/>
              <w:ind w:left="654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4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5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0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0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6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6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7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6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2</w:t>
            </w:r>
          </w:p>
        </w:tc>
      </w:tr>
      <w:tr>
        <w:trPr>
          <w:trHeight w:val="2220" w:hRule="exact"/>
        </w:trPr>
        <w:tc>
          <w:tcPr>
            <w:tcW w:w="3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ind w:left="103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2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0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.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O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b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j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d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cs="Arial" w:hAnsi="Arial" w:eastAsia="Arial" w:ascii="Arial"/>
                <w:spacing w:val="-3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C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a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o</w:t>
            </w:r>
          </w:p>
        </w:tc>
        <w:tc>
          <w:tcPr>
            <w:tcW w:w="763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lineRule="auto" w:line="275"/>
              <w:ind w:left="102" w:right="118"/>
            </w:pP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3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Ó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-13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DE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V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CI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DE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Y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LA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3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Ó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LA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CR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3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RIA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3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-1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LA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3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Ó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-13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Y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3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-1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IN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DO</w:t>
            </w:r>
            <w:r>
              <w:rPr>
                <w:rFonts w:cs="Arial" w:hAnsi="Arial" w:eastAsia="Arial" w:ascii="Arial"/>
                <w:spacing w:val="-1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"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Y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V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3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V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Arial" w:hAnsi="Arial" w:eastAsia="Arial" w:ascii="Arial"/>
                <w:spacing w:val="-14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3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3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V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Arial" w:hAnsi="Arial" w:eastAsia="Arial" w:ascii="Arial"/>
                <w:spacing w:val="-13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DE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3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V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ID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F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Í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ICA</w:t>
            </w:r>
            <w:r>
              <w:rPr>
                <w:rFonts w:cs="Arial" w:hAnsi="Arial" w:eastAsia="Arial" w:ascii="Arial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DE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3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-2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NIN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Arial" w:hAnsi="Arial" w:eastAsia="Arial" w:ascii="Arial"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Arial" w:hAnsi="Arial" w:eastAsia="Arial" w:ascii="Arial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IN</w:t>
            </w:r>
            <w:r>
              <w:rPr>
                <w:rFonts w:cs="Arial" w:hAnsi="Arial" w:eastAsia="Arial" w:ascii="Arial"/>
                <w:spacing w:val="3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RN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-14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3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DE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I.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B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-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260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0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53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0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4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val="496" w:hRule="exact"/>
        </w:trPr>
        <w:tc>
          <w:tcPr>
            <w:tcW w:w="3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>
            <w:pPr>
              <w:rPr>
                <w:sz w:val="13"/>
                <w:szCs w:val="13"/>
              </w:rPr>
              <w:jc w:val="left"/>
              <w:spacing w:before="9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ind w:left="103"/>
            </w:pP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2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1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.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V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l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d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l</w:t>
            </w:r>
            <w:r>
              <w:rPr>
                <w:rFonts w:cs="Arial" w:hAnsi="Arial" w:eastAsia="Arial" w:ascii="Arial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C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r</w:t>
            </w:r>
            <w:r>
              <w:rPr>
                <w:rFonts w:cs="Arial" w:hAnsi="Arial" w:eastAsia="Arial" w:ascii="Arial"/>
                <w:spacing w:val="-2"/>
                <w:w w:val="100"/>
                <w:sz w:val="18"/>
                <w:szCs w:val="18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18"/>
                <w:szCs w:val="18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o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8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ind w:left="188"/>
            </w:pP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$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8.05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5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.000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62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12"/>
                <w:szCs w:val="12"/>
              </w:rPr>
              <w:jc w:val="left"/>
              <w:spacing w:before="8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ind w:left="322"/>
            </w:pP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CHO</w:t>
            </w:r>
            <w:r>
              <w:rPr>
                <w:rFonts w:cs="Arial" w:hAnsi="Arial" w:eastAsia="Arial" w:ascii="Arial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MIL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CINCU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3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-13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CINCO</w:t>
            </w:r>
            <w:r>
              <w:rPr>
                <w:rFonts w:cs="Arial" w:hAnsi="Arial" w:eastAsia="Arial" w:ascii="Arial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MIL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M/C</w:t>
            </w:r>
            <w:r>
              <w:rPr>
                <w:rFonts w:cs="Arial" w:hAnsi="Arial" w:eastAsia="Arial" w:ascii="Arial"/>
                <w:spacing w:val="3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</w:tc>
      </w:tr>
    </w:tbl>
    <w:p>
      <w:pPr>
        <w:rPr>
          <w:sz w:val="19"/>
          <w:szCs w:val="19"/>
        </w:rPr>
        <w:jc w:val="left"/>
        <w:spacing w:before="9" w:lineRule="exact" w:line="180"/>
      </w:pPr>
      <w:r>
        <w:rPr>
          <w:sz w:val="19"/>
          <w:szCs w:val="19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16"/>
        <w:ind w:left="120" w:right="445" w:firstLine="221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Es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ral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Cali.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b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cc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q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,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sin</w:t>
      </w:r>
      <w:r>
        <w:rPr>
          <w:rFonts w:cs="Calibri" w:hAnsi="Calibri" w:eastAsia="Calibri" w:ascii="Calibri"/>
          <w:spacing w:val="-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ó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ñ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-2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lcal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.</w:t>
      </w:r>
    </w:p>
    <w:sectPr>
      <w:type w:val="continuous"/>
      <w:pgSz w:w="12240" w:h="15840"/>
      <w:pgMar w:top="600" w:bottom="280" w:left="600" w:right="320"/>
    </w:sectPr>
  </w:body>
</w:document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Relationship Id="rId4" Type="http://schemas.openxmlformats.org/officeDocument/2006/relationships/image" Target="media/image1.jpg"/><Relationship Id="rId5" Type="http://schemas.openxmlformats.org/officeDocument/2006/relationships/hyperlink" Target="mailto:javavare@gmail.com" TargetMode="External"/></Relationships>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